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EE1E0" w14:textId="7626A175" w:rsidR="00CD4BF2" w:rsidRPr="00006E4F" w:rsidRDefault="00006E4F" w:rsidP="00006E4F">
      <w:pPr>
        <w:tabs>
          <w:tab w:val="left" w:pos="10960"/>
        </w:tabs>
        <w:spacing w:before="6"/>
        <w:ind w:left="11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>Izzy Lutz</w:t>
      </w:r>
    </w:p>
    <w:p w14:paraId="379BFF9B" w14:textId="046C59C1" w:rsidR="00CD4BF2" w:rsidRPr="00006E4F" w:rsidRDefault="00006E4F" w:rsidP="00006E4F">
      <w:pPr>
        <w:tabs>
          <w:tab w:val="left" w:pos="10960"/>
        </w:tabs>
        <w:spacing w:line="240" w:lineRule="exact"/>
        <w:ind w:left="111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5" w:history="1">
        <w:r w:rsidRPr="00006E4F">
          <w:rPr>
            <w:rStyle w:val="Hyperlink"/>
            <w:rFonts w:asciiTheme="minorHAnsi" w:eastAsia="Calibri" w:hAnsiTheme="minorHAnsi" w:cstheme="minorHAnsi"/>
            <w:b/>
            <w:color w:val="auto"/>
            <w:position w:val="1"/>
            <w:sz w:val="22"/>
            <w:szCs w:val="22"/>
          </w:rPr>
          <w:t>izzy@gmail.com</w:t>
        </w:r>
      </w:hyperlink>
      <w:r w:rsidRPr="00006E4F">
        <w:rPr>
          <w:rFonts w:asciiTheme="minorHAnsi" w:eastAsia="Calibri" w:hAnsiTheme="minorHAnsi" w:cstheme="minorHAnsi"/>
          <w:b/>
          <w:spacing w:val="8"/>
          <w:position w:val="1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|</w:t>
      </w:r>
      <w:r w:rsidRPr="00006E4F">
        <w:rPr>
          <w:rFonts w:asciiTheme="minorHAnsi" w:eastAsia="Calibri" w:hAnsiTheme="minorHAnsi" w:cstheme="minorHAnsi"/>
          <w:b/>
          <w:spacing w:val="7"/>
          <w:position w:val="1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PO</w:t>
      </w:r>
      <w:r w:rsidRPr="00006E4F">
        <w:rPr>
          <w:rFonts w:asciiTheme="minorHAnsi" w:eastAsia="Calibri" w:hAnsiTheme="minorHAnsi" w:cstheme="minorHAnsi"/>
          <w:b/>
          <w:spacing w:val="7"/>
          <w:position w:val="1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B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o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x</w:t>
      </w:r>
      <w:r w:rsidRPr="00006E4F">
        <w:rPr>
          <w:rFonts w:asciiTheme="minorHAnsi" w:eastAsia="Calibri" w:hAnsiTheme="minorHAnsi" w:cstheme="minorHAnsi"/>
          <w:b/>
          <w:spacing w:val="3"/>
          <w:position w:val="1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  <w:u w:color="000000"/>
        </w:rPr>
        <w:t>1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6</w:t>
      </w:r>
      <w:r w:rsidRPr="00006E4F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  <w:u w:color="000000"/>
        </w:rPr>
        <w:t>7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3</w:t>
      </w:r>
      <w:r w:rsidRPr="00006E4F">
        <w:rPr>
          <w:rFonts w:asciiTheme="minorHAnsi" w:eastAsia="Calibri" w:hAnsiTheme="minorHAnsi" w:cstheme="minorHAnsi"/>
          <w:b/>
          <w:spacing w:val="6"/>
          <w:position w:val="1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|</w:t>
      </w:r>
      <w:r w:rsidRPr="00006E4F">
        <w:rPr>
          <w:rFonts w:asciiTheme="minorHAnsi" w:eastAsia="Calibri" w:hAnsiTheme="minorHAnsi" w:cstheme="minorHAnsi"/>
          <w:b/>
          <w:spacing w:val="5"/>
          <w:position w:val="1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C</w:t>
      </w:r>
      <w:r w:rsidRPr="00006E4F">
        <w:rPr>
          <w:rFonts w:asciiTheme="minorHAnsi" w:eastAsia="Calibri" w:hAnsiTheme="minorHAnsi" w:cstheme="minorHAnsi"/>
          <w:b/>
          <w:spacing w:val="2"/>
          <w:w w:val="99"/>
          <w:position w:val="1"/>
          <w:sz w:val="22"/>
          <w:szCs w:val="22"/>
          <w:u w:color="000000"/>
        </w:rPr>
        <w:t>a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ll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a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h</w:t>
      </w:r>
      <w:r w:rsidRPr="00006E4F">
        <w:rPr>
          <w:rFonts w:asciiTheme="minorHAnsi" w:eastAsia="Calibri" w:hAnsiTheme="minorHAnsi" w:cstheme="minorHAnsi"/>
          <w:b/>
          <w:spacing w:val="2"/>
          <w:w w:val="99"/>
          <w:position w:val="1"/>
          <w:sz w:val="22"/>
          <w:szCs w:val="22"/>
          <w:u w:color="000000"/>
        </w:rPr>
        <w:t>a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n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,</w:t>
      </w:r>
      <w:r w:rsidRPr="00006E4F">
        <w:rPr>
          <w:rFonts w:asciiTheme="minorHAnsi" w:eastAsia="Calibri" w:hAnsiTheme="minorHAnsi" w:cstheme="minorHAnsi"/>
          <w:b/>
          <w:spacing w:val="4"/>
          <w:position w:val="1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F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L</w:t>
      </w:r>
      <w:r w:rsidRPr="00006E4F">
        <w:rPr>
          <w:rFonts w:asciiTheme="minorHAnsi" w:eastAsia="Calibri" w:hAnsiTheme="minorHAnsi" w:cstheme="minorHAnsi"/>
          <w:b/>
          <w:spacing w:val="3"/>
          <w:position w:val="1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3</w:t>
      </w:r>
      <w:r w:rsidRPr="00006E4F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  <w:u w:color="000000"/>
        </w:rPr>
        <w:t>2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0</w:t>
      </w:r>
      <w:r w:rsidRPr="00006E4F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  <w:u w:color="000000"/>
        </w:rPr>
        <w:t>1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1</w:t>
      </w:r>
      <w:r w:rsidRPr="00006E4F">
        <w:rPr>
          <w:rFonts w:asciiTheme="minorHAnsi" w:eastAsia="Calibri" w:hAnsiTheme="minorHAnsi" w:cstheme="minorHAnsi"/>
          <w:b/>
          <w:spacing w:val="9"/>
          <w:position w:val="1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|</w:t>
      </w:r>
      <w:r w:rsidRPr="00006E4F">
        <w:rPr>
          <w:rFonts w:asciiTheme="minorHAnsi" w:eastAsia="Calibri" w:hAnsiTheme="minorHAnsi" w:cstheme="minorHAnsi"/>
          <w:b/>
          <w:spacing w:val="5"/>
          <w:position w:val="1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(</w:t>
      </w:r>
      <w:r w:rsidRPr="00006E4F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  <w:u w:color="000000"/>
        </w:rPr>
        <w:t>8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00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)</w:t>
      </w:r>
      <w:r w:rsidRPr="00006E4F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99</w:t>
      </w:r>
      <w:r w:rsidRPr="00006E4F">
        <w:rPr>
          <w:rFonts w:asciiTheme="minorHAnsi" w:eastAsia="Calibri" w:hAnsiTheme="minorHAnsi" w:cstheme="minorHAnsi"/>
          <w:b/>
          <w:spacing w:val="5"/>
          <w:w w:val="99"/>
          <w:position w:val="1"/>
          <w:sz w:val="22"/>
          <w:szCs w:val="22"/>
          <w:u w:color="000000"/>
        </w:rPr>
        <w:t>1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-</w:t>
      </w:r>
      <w:r w:rsidRPr="00006E4F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  <w:u w:color="000000"/>
        </w:rPr>
        <w:t>5</w:t>
      </w:r>
      <w:r w:rsidRPr="00006E4F">
        <w:rPr>
          <w:rFonts w:asciiTheme="minorHAnsi" w:eastAsia="Calibri" w:hAnsiTheme="minorHAnsi" w:cstheme="minorHAnsi"/>
          <w:b/>
          <w:spacing w:val="3"/>
          <w:w w:val="99"/>
          <w:position w:val="1"/>
          <w:sz w:val="22"/>
          <w:szCs w:val="22"/>
          <w:u w:color="000000"/>
        </w:rPr>
        <w:t>1</w:t>
      </w:r>
      <w:r w:rsidRPr="00006E4F">
        <w:rPr>
          <w:rFonts w:asciiTheme="minorHAnsi" w:eastAsia="Calibri" w:hAnsiTheme="minorHAnsi" w:cstheme="minorHAnsi"/>
          <w:b/>
          <w:spacing w:val="1"/>
          <w:w w:val="99"/>
          <w:position w:val="1"/>
          <w:sz w:val="22"/>
          <w:szCs w:val="22"/>
          <w:u w:color="000000"/>
        </w:rPr>
        <w:t>8</w:t>
      </w:r>
      <w:r w:rsidRPr="00006E4F">
        <w:rPr>
          <w:rFonts w:asciiTheme="minorHAnsi" w:eastAsia="Calibri" w:hAnsiTheme="minorHAnsi" w:cstheme="minorHAnsi"/>
          <w:b/>
          <w:w w:val="99"/>
          <w:position w:val="1"/>
          <w:sz w:val="22"/>
          <w:szCs w:val="22"/>
          <w:u w:color="000000"/>
        </w:rPr>
        <w:t>7</w:t>
      </w:r>
    </w:p>
    <w:p w14:paraId="76A99DBE" w14:textId="77777777" w:rsidR="00CD4BF2" w:rsidRPr="00006E4F" w:rsidRDefault="00CD4BF2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9682EDA" w14:textId="4BBBEA53" w:rsidR="00CD4BF2" w:rsidRPr="00006E4F" w:rsidRDefault="00006E4F" w:rsidP="00006E4F">
      <w:pPr>
        <w:spacing w:line="360" w:lineRule="exact"/>
        <w:ind w:left="1649" w:right="166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006E4F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BU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ESS</w:t>
      </w:r>
      <w:r w:rsidRPr="00006E4F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ELO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2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CCO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UN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w w:val="99"/>
          <w:sz w:val="22"/>
          <w:szCs w:val="22"/>
        </w:rPr>
        <w:t>XEC</w:t>
      </w:r>
      <w:r w:rsidRPr="00006E4F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b/>
          <w:w w:val="99"/>
          <w:sz w:val="22"/>
          <w:szCs w:val="22"/>
        </w:rPr>
        <w:t>E</w:t>
      </w:r>
    </w:p>
    <w:p w14:paraId="789C5685" w14:textId="03194840" w:rsidR="00CD4BF2" w:rsidRPr="00006E4F" w:rsidRDefault="00006E4F" w:rsidP="00006E4F">
      <w:pPr>
        <w:ind w:left="1363" w:right="136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006E4F">
        <w:rPr>
          <w:rFonts w:asciiTheme="minorHAnsi" w:eastAsia="Calibri" w:hAnsiTheme="minorHAnsi" w:cstheme="minorHAnsi"/>
          <w:b/>
          <w:spacing w:val="2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-te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c P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4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n |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-Le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el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0B0221B" w14:textId="77777777" w:rsidR="00CD4BF2" w:rsidRPr="00006E4F" w:rsidRDefault="00006E4F">
      <w:pPr>
        <w:spacing w:line="260" w:lineRule="exact"/>
        <w:ind w:left="174" w:right="132" w:firstLine="3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es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ts-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al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es exe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ve 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h a</w:t>
      </w:r>
      <w:r w:rsidRPr="00006E4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al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key 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ip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s 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  <w:r w:rsidRPr="00006E4F">
        <w:rPr>
          <w:rFonts w:asciiTheme="minorHAnsi" w:eastAsia="Calibri" w:hAnsiTheme="minorHAnsi" w:cstheme="minorHAnsi"/>
          <w:b/>
          <w:i/>
          <w:spacing w:val="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pa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y 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th 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j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ec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ves 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il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ai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ai</w:t>
      </w:r>
      <w:r w:rsidRPr="00006E4F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g a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ro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und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andin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agin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x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me</w:t>
      </w:r>
      <w:r w:rsidRPr="00006E4F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gin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hnologi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es</w:t>
      </w:r>
      <w:r w:rsidRPr="00006E4F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o 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dri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bu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in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ess</w:t>
      </w:r>
      <w:r w:rsidRPr="00006E4F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goa</w:t>
      </w:r>
      <w:r w:rsidRPr="00006E4F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i/>
          <w:sz w:val="22"/>
          <w:szCs w:val="22"/>
        </w:rPr>
        <w:t>.</w:t>
      </w:r>
    </w:p>
    <w:p w14:paraId="20192DF8" w14:textId="77777777" w:rsidR="00CD4BF2" w:rsidRPr="00006E4F" w:rsidRDefault="00CD4BF2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1053380" w14:textId="77777777" w:rsidR="00CD4BF2" w:rsidRPr="00006E4F" w:rsidRDefault="00006E4F">
      <w:pPr>
        <w:ind w:left="140" w:right="9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p-flight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x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z w:val="22"/>
          <w:szCs w:val="22"/>
        </w:rPr>
        <w:t>uti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busin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ss 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 auth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than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ye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st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ntly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incr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asi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g c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ate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nu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busin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ss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m</w:t>
      </w:r>
      <w:r w:rsidRPr="00006E4F">
        <w:rPr>
          <w:rFonts w:asciiTheme="minorHAnsi" w:eastAsia="Calibri" w:hAnsiTheme="minorHAnsi" w:cstheme="minorHAnsi"/>
          <w:sz w:val="22"/>
          <w:szCs w:val="22"/>
        </w:rPr>
        <w:t>ax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izing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xisting acc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un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006E4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z w:val="22"/>
          <w:szCs w:val="22"/>
        </w:rPr>
        <w:t>al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cl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ns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z w:val="22"/>
          <w:szCs w:val="22"/>
        </w:rPr>
        <w:t>ithin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all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ac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—fr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006E4F">
        <w:rPr>
          <w:rFonts w:asciiTheme="minorHAnsi" w:eastAsia="Calibri" w:hAnsiTheme="minorHAnsi" w:cstheme="minorHAnsi"/>
          <w:sz w:val="22"/>
          <w:szCs w:val="22"/>
        </w:rPr>
        <w:t>nd-us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cli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z w:val="22"/>
          <w:szCs w:val="22"/>
        </w:rPr>
        <w:t>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—th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ugh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natural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rapp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rt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sinc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nt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 und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rstanding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satisf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ng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cust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 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ds. </w:t>
      </w:r>
      <w:r w:rsidRPr="00006E4F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z w:val="22"/>
          <w:szCs w:val="22"/>
        </w:rPr>
        <w:t>ine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z w:val="22"/>
          <w:szCs w:val="22"/>
        </w:rPr>
        <w:t>-b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x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ple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th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intuit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 stra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gi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ax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ize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rts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 b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fits. 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nsi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stay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ah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ad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tit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k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006E4F">
        <w:rPr>
          <w:rFonts w:asciiTheme="minorHAnsi" w:eastAsia="Calibri" w:hAnsiTheme="minorHAnsi" w:cstheme="minorHAnsi"/>
          <w:sz w:val="22"/>
          <w:szCs w:val="22"/>
        </w:rPr>
        <w:t>ping curr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 indus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ry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standards and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rs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that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z w:val="22"/>
          <w:szCs w:val="22"/>
        </w:rPr>
        <w:t>cc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ssfully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transla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ny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006E4F">
        <w:rPr>
          <w:rFonts w:asciiTheme="minorHAnsi" w:eastAsia="Calibri" w:hAnsiTheme="minorHAnsi" w:cstheme="minorHAnsi"/>
          <w:sz w:val="22"/>
          <w:szCs w:val="22"/>
        </w:rPr>
        <w:t>alue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cl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nts. </w:t>
      </w:r>
      <w:r w:rsidRPr="00006E4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as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006E4F">
        <w:rPr>
          <w:rFonts w:asciiTheme="minorHAnsi" w:eastAsia="Calibri" w:hAnsiTheme="minorHAnsi" w:cstheme="minorHAnsi"/>
          <w:sz w:val="22"/>
          <w:szCs w:val="22"/>
        </w:rPr>
        <w:t>xp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tise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includ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F957603" w14:textId="77777777" w:rsidR="00CD4BF2" w:rsidRPr="00006E4F" w:rsidRDefault="00CD4BF2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8"/>
        <w:gridCol w:w="3222"/>
        <w:gridCol w:w="4235"/>
        <w:gridCol w:w="644"/>
        <w:gridCol w:w="2448"/>
      </w:tblGrid>
      <w:tr w:rsidR="00006E4F" w:rsidRPr="00006E4F" w14:paraId="26D2BAFE" w14:textId="77777777" w:rsidTr="00006E4F">
        <w:trPr>
          <w:trHeight w:hRule="exact" w:val="351"/>
        </w:trPr>
        <w:tc>
          <w:tcPr>
            <w:tcW w:w="318" w:type="dxa"/>
          </w:tcPr>
          <w:p w14:paraId="63DD39FD" w14:textId="77777777" w:rsidR="00CD4BF2" w:rsidRPr="00006E4F" w:rsidRDefault="00CD4BF2">
            <w:pPr>
              <w:spacing w:before="81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222" w:type="dxa"/>
          </w:tcPr>
          <w:p w14:paraId="39068F9A" w14:textId="77777777" w:rsidR="00CD4BF2" w:rsidRPr="00006E4F" w:rsidRDefault="00006E4F">
            <w:pPr>
              <w:spacing w:before="65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Cust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006E4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Satisfa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235" w:type="dxa"/>
          </w:tcPr>
          <w:p w14:paraId="4BBFE7FA" w14:textId="77777777" w:rsidR="00CD4BF2" w:rsidRPr="00006E4F" w:rsidRDefault="00006E4F">
            <w:pPr>
              <w:spacing w:before="65"/>
              <w:ind w:left="4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6E4F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-Funct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nal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Sal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ning</w:t>
            </w:r>
          </w:p>
        </w:tc>
        <w:tc>
          <w:tcPr>
            <w:tcW w:w="644" w:type="dxa"/>
          </w:tcPr>
          <w:p w14:paraId="1C334447" w14:textId="77777777" w:rsidR="00CD4BF2" w:rsidRPr="00006E4F" w:rsidRDefault="00CD4BF2">
            <w:pPr>
              <w:spacing w:before="81"/>
              <w:ind w:left="366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448" w:type="dxa"/>
          </w:tcPr>
          <w:p w14:paraId="75CF2531" w14:textId="77777777" w:rsidR="00CD4BF2" w:rsidRPr="00006E4F" w:rsidRDefault="00006E4F">
            <w:pPr>
              <w:spacing w:before="65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ag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nt</w:t>
            </w:r>
          </w:p>
        </w:tc>
      </w:tr>
      <w:tr w:rsidR="00006E4F" w:rsidRPr="00006E4F" w14:paraId="11AEBCDF" w14:textId="77777777" w:rsidTr="00006E4F">
        <w:trPr>
          <w:trHeight w:hRule="exact" w:val="269"/>
        </w:trPr>
        <w:tc>
          <w:tcPr>
            <w:tcW w:w="318" w:type="dxa"/>
          </w:tcPr>
          <w:p w14:paraId="7D5C7537" w14:textId="77777777" w:rsidR="00CD4BF2" w:rsidRPr="00006E4F" w:rsidRDefault="00CD4BF2">
            <w:pPr>
              <w:spacing w:line="24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222" w:type="dxa"/>
          </w:tcPr>
          <w:p w14:paraId="5F09C21A" w14:textId="77777777" w:rsidR="00CD4BF2" w:rsidRPr="00006E4F" w:rsidRDefault="00006E4F">
            <w:pPr>
              <w:spacing w:line="240" w:lineRule="exact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unt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anag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4235" w:type="dxa"/>
          </w:tcPr>
          <w:p w14:paraId="14685ADB" w14:textId="77777777" w:rsidR="00CD4BF2" w:rsidRPr="00006E4F" w:rsidRDefault="00006E4F">
            <w:pPr>
              <w:spacing w:line="240" w:lineRule="exact"/>
              <w:ind w:left="4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6E4F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006E4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rship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644" w:type="dxa"/>
          </w:tcPr>
          <w:p w14:paraId="02723D42" w14:textId="77777777" w:rsidR="00CD4BF2" w:rsidRPr="00006E4F" w:rsidRDefault="00CD4BF2">
            <w:pPr>
              <w:spacing w:line="240" w:lineRule="exact"/>
              <w:ind w:left="366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448" w:type="dxa"/>
          </w:tcPr>
          <w:p w14:paraId="73A4BB34" w14:textId="77777777" w:rsidR="00CD4BF2" w:rsidRPr="00006E4F" w:rsidRDefault="00006E4F">
            <w:pPr>
              <w:spacing w:line="240" w:lineRule="exact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asurable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rabl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006E4F" w:rsidRPr="00006E4F" w14:paraId="057603CA" w14:textId="77777777" w:rsidTr="00006E4F">
        <w:trPr>
          <w:trHeight w:hRule="exact" w:val="389"/>
        </w:trPr>
        <w:tc>
          <w:tcPr>
            <w:tcW w:w="318" w:type="dxa"/>
          </w:tcPr>
          <w:p w14:paraId="77906EAE" w14:textId="77777777" w:rsidR="00CD4BF2" w:rsidRPr="00006E4F" w:rsidRDefault="00CD4BF2">
            <w:pPr>
              <w:spacing w:line="24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222" w:type="dxa"/>
          </w:tcPr>
          <w:p w14:paraId="7AF307D6" w14:textId="77777777" w:rsidR="00CD4BF2" w:rsidRPr="00006E4F" w:rsidRDefault="00006E4F">
            <w:pPr>
              <w:spacing w:line="240" w:lineRule="exact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unt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nt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235" w:type="dxa"/>
          </w:tcPr>
          <w:p w14:paraId="58809C0B" w14:textId="77777777" w:rsidR="00CD4BF2" w:rsidRPr="00006E4F" w:rsidRDefault="00006E4F">
            <w:pPr>
              <w:spacing w:line="240" w:lineRule="exact"/>
              <w:ind w:left="4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6E4F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Sal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/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ting</w:t>
            </w:r>
            <w:r w:rsidRPr="00006E4F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006E4F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644" w:type="dxa"/>
          </w:tcPr>
          <w:p w14:paraId="58EF4336" w14:textId="77777777" w:rsidR="00CD4BF2" w:rsidRPr="00006E4F" w:rsidRDefault="00CD4BF2">
            <w:pPr>
              <w:spacing w:line="240" w:lineRule="exact"/>
              <w:ind w:left="366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448" w:type="dxa"/>
          </w:tcPr>
          <w:p w14:paraId="6DF25A10" w14:textId="77777777" w:rsidR="00CD4BF2" w:rsidRPr="00006E4F" w:rsidRDefault="00006E4F">
            <w:pPr>
              <w:spacing w:line="240" w:lineRule="exact"/>
              <w:ind w:lef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Brand 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anag</w:t>
            </w:r>
            <w:r w:rsidRPr="00006E4F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006E4F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006E4F">
              <w:rPr>
                <w:rFonts w:asciiTheme="minorHAnsi" w:eastAsia="Calibri" w:hAnsiTheme="minorHAnsi" w:cstheme="minorHAnsi"/>
                <w:sz w:val="22"/>
                <w:szCs w:val="22"/>
              </w:rPr>
              <w:t>nt</w:t>
            </w:r>
          </w:p>
        </w:tc>
      </w:tr>
    </w:tbl>
    <w:p w14:paraId="1B7C061F" w14:textId="77777777" w:rsidR="00CD4BF2" w:rsidRPr="00006E4F" w:rsidRDefault="00CD4BF2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00038D69" w14:textId="77777777" w:rsidR="00CD4BF2" w:rsidRPr="00006E4F" w:rsidRDefault="00006E4F">
      <w:pPr>
        <w:spacing w:line="340" w:lineRule="exact"/>
        <w:ind w:left="3879" w:right="387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ESSION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L 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PE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IENCE</w:t>
      </w:r>
    </w:p>
    <w:p w14:paraId="2354A6D3" w14:textId="77777777" w:rsidR="00CD4BF2" w:rsidRPr="00006E4F" w:rsidRDefault="00006E4F">
      <w:pPr>
        <w:spacing w:before="62"/>
        <w:ind w:left="272" w:right="278" w:firstLine="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ece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.B.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006E4F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dua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rom</w:t>
      </w:r>
      <w:r w:rsidRPr="00006E4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 S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rsi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ool</w:t>
      </w:r>
      <w:r w:rsidRPr="00006E4F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 xml:space="preserve">of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anag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ffe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ri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 xml:space="preserve">2 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rs</w:t>
      </w:r>
      <w:r w:rsidRPr="00006E4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 xml:space="preserve">of </w:t>
      </w:r>
      <w:r w:rsidRPr="00006E4F">
        <w:rPr>
          <w:rFonts w:asciiTheme="minorHAnsi" w:eastAsia="Calibri" w:hAnsiTheme="minorHAnsi" w:cstheme="minorHAnsi"/>
          <w:i/>
          <w:spacing w:val="1"/>
          <w:w w:val="99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spacing w:val="-2"/>
          <w:w w:val="99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i/>
          <w:w w:val="99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i/>
          <w:spacing w:val="1"/>
          <w:w w:val="99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w w:val="99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w w:val="99"/>
          <w:sz w:val="22"/>
          <w:szCs w:val="22"/>
        </w:rPr>
        <w:t xml:space="preserve">t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ad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rs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ip</w:t>
      </w:r>
      <w:r w:rsidRPr="00006E4F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x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ri</w:t>
      </w:r>
      <w:r w:rsidRPr="00006E4F">
        <w:rPr>
          <w:rFonts w:asciiTheme="minorHAnsi" w:eastAsia="Calibri" w:hAnsiTheme="minorHAnsi" w:cstheme="minorHAnsi"/>
          <w:i/>
          <w:spacing w:val="3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p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ro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006E4F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ec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ord</w:t>
      </w:r>
      <w:r w:rsidRPr="00006E4F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 xml:space="preserve">f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om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006E4F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roj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ect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w w:val="99"/>
          <w:sz w:val="22"/>
          <w:szCs w:val="22"/>
        </w:rPr>
        <w:t xml:space="preserve">on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du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006E4F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nd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get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006E4F">
        <w:rPr>
          <w:rFonts w:asciiTheme="minorHAnsi" w:eastAsia="Calibri" w:hAnsiTheme="minorHAnsi" w:cstheme="minorHAnsi"/>
          <w:i/>
          <w:spacing w:val="5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006E4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pp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or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un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nhan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x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ri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-1"/>
          <w:w w:val="99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i/>
          <w:spacing w:val="1"/>
          <w:w w:val="99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w w:val="99"/>
          <w:sz w:val="22"/>
          <w:szCs w:val="22"/>
        </w:rPr>
        <w:t>li</w:t>
      </w:r>
      <w:r w:rsidRPr="00006E4F">
        <w:rPr>
          <w:rFonts w:asciiTheme="minorHAnsi" w:eastAsia="Calibri" w:hAnsiTheme="minorHAnsi" w:cstheme="minorHAnsi"/>
          <w:i/>
          <w:spacing w:val="1"/>
          <w:w w:val="99"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i/>
          <w:w w:val="99"/>
          <w:sz w:val="22"/>
          <w:szCs w:val="22"/>
        </w:rPr>
        <w:t xml:space="preserve">r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ea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006E4F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s.</w:t>
      </w:r>
      <w:r w:rsidRPr="00006E4F">
        <w:rPr>
          <w:rFonts w:asciiTheme="minorHAnsi" w:eastAsia="Calibri" w:hAnsiTheme="minorHAnsi" w:cstheme="minorHAnsi"/>
          <w:i/>
          <w:spacing w:val="5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006E4F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anag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ms</w:t>
      </w:r>
      <w:r w:rsidRPr="00006E4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ett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b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 xml:space="preserve">of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w w:val="99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i/>
          <w:w w:val="99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i/>
          <w:spacing w:val="-1"/>
          <w:w w:val="99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i/>
          <w:spacing w:val="1"/>
          <w:w w:val="99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w w:val="99"/>
          <w:sz w:val="22"/>
          <w:szCs w:val="22"/>
        </w:rPr>
        <w:t>ri</w:t>
      </w:r>
      <w:r w:rsidRPr="00006E4F">
        <w:rPr>
          <w:rFonts w:asciiTheme="minorHAnsi" w:eastAsia="Calibri" w:hAnsiTheme="minorHAnsi" w:cstheme="minorHAnsi"/>
          <w:i/>
          <w:spacing w:val="-1"/>
          <w:w w:val="99"/>
          <w:sz w:val="22"/>
          <w:szCs w:val="22"/>
        </w:rPr>
        <w:t>bu</w:t>
      </w:r>
      <w:r w:rsidRPr="00006E4F">
        <w:rPr>
          <w:rFonts w:asciiTheme="minorHAnsi" w:eastAsia="Calibri" w:hAnsiTheme="minorHAnsi" w:cstheme="minorHAnsi"/>
          <w:i/>
          <w:spacing w:val="1"/>
          <w:w w:val="99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w w:val="99"/>
          <w:sz w:val="22"/>
          <w:szCs w:val="22"/>
        </w:rPr>
        <w:t>or.</w:t>
      </w:r>
    </w:p>
    <w:p w14:paraId="0190B08B" w14:textId="77777777" w:rsidR="00CD4BF2" w:rsidRPr="00006E4F" w:rsidRDefault="00CD4BF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6D1752A" w14:textId="77777777" w:rsidR="00CD4BF2" w:rsidRPr="00006E4F" w:rsidRDefault="00006E4F">
      <w:pPr>
        <w:ind w:left="103" w:right="13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UP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OF F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spacing w:val="5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EF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TS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2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</w:t>
      </w:r>
      <w:r w:rsidRPr="00006E4F">
        <w:rPr>
          <w:rFonts w:asciiTheme="minorHAnsi" w:eastAsia="Calibri" w:hAnsiTheme="minorHAnsi" w:cstheme="minorHAnsi"/>
          <w:b/>
          <w:spacing w:val="2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201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006E4F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C8891FB" w14:textId="77777777" w:rsidR="00CD4BF2" w:rsidRPr="00006E4F" w:rsidRDefault="00006E4F">
      <w:pPr>
        <w:tabs>
          <w:tab w:val="left" w:pos="500"/>
        </w:tabs>
        <w:ind w:left="500" w:right="92" w:hanging="36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b/>
          <w:spacing w:val="-4"/>
          <w:sz w:val="22"/>
          <w:szCs w:val="22"/>
        </w:rPr>
        <w:t>Dir</w:t>
      </w:r>
      <w:r w:rsidRPr="00006E4F">
        <w:rPr>
          <w:rFonts w:asciiTheme="minorHAnsi" w:eastAsia="Calibri" w:hAnsiTheme="minorHAnsi" w:cstheme="minorHAnsi"/>
          <w:b/>
          <w:spacing w:val="-8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8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6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6"/>
          <w:sz w:val="22"/>
          <w:szCs w:val="22"/>
        </w:rPr>
        <w:t>Sa</w:t>
      </w:r>
      <w:r w:rsidRPr="00006E4F">
        <w:rPr>
          <w:rFonts w:asciiTheme="minorHAnsi" w:eastAsia="Calibri" w:hAnsiTheme="minorHAnsi" w:cstheme="minorHAnsi"/>
          <w:b/>
          <w:spacing w:val="-4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-5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ana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&amp;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In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uran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gi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na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pl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hil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rgin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la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hip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w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h—a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cce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full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ading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—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li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ana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am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ur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la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in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la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hip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E551CFB" w14:textId="77777777" w:rsidR="00CD4BF2" w:rsidRPr="00006E4F" w:rsidRDefault="00006E4F">
      <w:pPr>
        <w:tabs>
          <w:tab w:val="left" w:pos="860"/>
        </w:tabs>
        <w:spacing w:before="4"/>
        <w:ind w:left="860" w:right="103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sz w:val="22"/>
          <w:szCs w:val="22"/>
        </w:rPr>
        <w:t>Curr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ntly</w:t>
      </w:r>
      <w:r w:rsidRPr="00006E4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z w:val="22"/>
          <w:szCs w:val="22"/>
        </w:rPr>
        <w:t>ir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ing</w:t>
      </w:r>
      <w:r w:rsidRPr="00006E4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006E4F">
        <w:rPr>
          <w:rFonts w:asciiTheme="minorHAnsi" w:eastAsia="Calibri" w:hAnsiTheme="minorHAnsi" w:cstheme="minorHAnsi"/>
          <w:sz w:val="22"/>
          <w:szCs w:val="22"/>
        </w:rPr>
        <w:t>ss</w:t>
      </w:r>
      <w:r w:rsidRPr="00006E4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anag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</w:t>
      </w:r>
      <w:r w:rsidRPr="00006E4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tr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gy</w:t>
      </w:r>
      <w:r w:rsidRPr="00006E4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significant</w:t>
      </w:r>
      <w:r w:rsidRPr="00006E4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in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ss-cultural</w:t>
      </w:r>
      <w:r w:rsidRPr="00006E4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z w:val="22"/>
          <w:szCs w:val="22"/>
        </w:rPr>
        <w:t>hi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has 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sul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sz w:val="22"/>
          <w:szCs w:val="22"/>
        </w:rPr>
        <w:t>d in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pany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nting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cu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 act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sz w:val="22"/>
          <w:szCs w:val="22"/>
        </w:rPr>
        <w:t>rsi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ir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distr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buti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006E4F">
        <w:rPr>
          <w:rFonts w:asciiTheme="minorHAnsi" w:eastAsia="Calibri" w:hAnsiTheme="minorHAnsi" w:cstheme="minorHAnsi"/>
          <w:sz w:val="22"/>
          <w:szCs w:val="22"/>
        </w:rPr>
        <w:t>chann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2459803" w14:textId="77777777" w:rsidR="00CD4BF2" w:rsidRPr="00006E4F" w:rsidRDefault="00006E4F">
      <w:pPr>
        <w:tabs>
          <w:tab w:val="left" w:pos="860"/>
        </w:tabs>
        <w:spacing w:before="2"/>
        <w:ind w:left="860" w:right="10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anag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plan,</w:t>
      </w:r>
      <w:r w:rsidRPr="00006E4F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006E4F">
        <w:rPr>
          <w:rFonts w:asciiTheme="minorHAnsi" w:eastAsia="Calibri" w:hAnsiTheme="minorHAnsi" w:cstheme="minorHAnsi"/>
          <w:sz w:val="22"/>
          <w:szCs w:val="22"/>
        </w:rPr>
        <w:t>rdi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ate</w:t>
      </w:r>
      <w:r w:rsidRPr="00006E4F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act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iti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ultip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j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z w:val="22"/>
          <w:szCs w:val="22"/>
        </w:rPr>
        <w:t>ts</w:t>
      </w:r>
      <w:r w:rsidRPr="00006E4F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nsure</w:t>
      </w:r>
      <w:r w:rsidRPr="00006E4F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that</w:t>
      </w:r>
      <w:r w:rsidRPr="00006E4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bj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cti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are</w:t>
      </w:r>
      <w:r w:rsidRPr="00006E4F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ac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plish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thin pr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scrib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s,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z w:val="22"/>
          <w:szCs w:val="22"/>
        </w:rPr>
        <w:t>dg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ts,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funding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para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rs. </w:t>
      </w:r>
      <w:r w:rsidRPr="00006E4F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Establish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k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plans and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m</w:t>
      </w:r>
      <w:r w:rsidRPr="00006E4F">
        <w:rPr>
          <w:rFonts w:asciiTheme="minorHAnsi" w:eastAsia="Calibri" w:hAnsiTheme="minorHAnsi" w:cstheme="minorHAnsi"/>
          <w:sz w:val="22"/>
          <w:szCs w:val="22"/>
        </w:rPr>
        <w:t>ultidisciplinary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staff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ng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 pr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j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phas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06E4F">
        <w:rPr>
          <w:rFonts w:asciiTheme="minorHAnsi" w:eastAsia="Calibri" w:hAnsiTheme="minorHAnsi" w:cstheme="minorHAnsi"/>
          <w:sz w:val="22"/>
          <w:szCs w:val="22"/>
        </w:rPr>
        <w:t>arrange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crui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assign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am 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l.</w:t>
      </w:r>
    </w:p>
    <w:p w14:paraId="12E561DE" w14:textId="77777777" w:rsidR="00CD4BF2" w:rsidRPr="00006E4F" w:rsidRDefault="00CD4BF2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4E82CA9" w14:textId="77777777" w:rsidR="00CD4BF2" w:rsidRPr="00006E4F" w:rsidRDefault="00006E4F">
      <w:pPr>
        <w:tabs>
          <w:tab w:val="left" w:pos="500"/>
        </w:tabs>
        <w:ind w:left="500" w:right="100" w:hanging="36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ne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3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cl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3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de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3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tr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jec</w:t>
      </w:r>
      <w:r w:rsidRPr="00006E4F">
        <w:rPr>
          <w:rFonts w:asciiTheme="minorHAnsi" w:eastAsia="Calibri" w:hAnsiTheme="minorHAnsi" w:cstheme="minorHAnsi"/>
          <w:sz w:val="22"/>
          <w:szCs w:val="22"/>
        </w:rPr>
        <w:t>ts</w:t>
      </w:r>
      <w:r w:rsidRPr="00006E4F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by</w:t>
      </w:r>
      <w:r w:rsidRPr="00006E4F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ov</w:t>
      </w:r>
      <w:r w:rsidRPr="00006E4F">
        <w:rPr>
          <w:rFonts w:asciiTheme="minorHAnsi" w:eastAsia="Calibri" w:hAnsiTheme="minorHAnsi" w:cstheme="minorHAnsi"/>
          <w:sz w:val="22"/>
          <w:szCs w:val="22"/>
        </w:rPr>
        <w:t>idi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ov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ab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it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 ac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ls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z w:val="22"/>
          <w:szCs w:val="22"/>
        </w:rPr>
        <w:t>hi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la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ng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ow</w:t>
      </w:r>
      <w:r w:rsidRPr="00006E4F">
        <w:rPr>
          <w:rFonts w:asciiTheme="minorHAnsi" w:eastAsia="Calibri" w:hAnsiTheme="minorHAnsi" w:cstheme="minorHAnsi"/>
          <w:sz w:val="22"/>
          <w:szCs w:val="22"/>
        </w:rPr>
        <w:t>th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jec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A060CE9" w14:textId="77777777" w:rsidR="00CD4BF2" w:rsidRPr="00006E4F" w:rsidRDefault="00006E4F">
      <w:pPr>
        <w:tabs>
          <w:tab w:val="left" w:pos="860"/>
        </w:tabs>
        <w:spacing w:before="4"/>
        <w:ind w:left="860" w:right="97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up</w:t>
      </w:r>
      <w:r w:rsidRPr="00006E4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nd</w:t>
      </w:r>
      <w:r w:rsidRPr="00006E4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ic</w:t>
      </w:r>
      <w:r w:rsidRPr="00006E4F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z w:val="22"/>
          <w:szCs w:val="22"/>
        </w:rPr>
        <w:t>ip</w:t>
      </w:r>
      <w:r w:rsidRPr="00006E4F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ra</w:t>
      </w:r>
      <w:r w:rsidRPr="00006E4F">
        <w:rPr>
          <w:rFonts w:asciiTheme="minorHAnsi" w:eastAsia="Calibri" w:hAnsiTheme="minorHAnsi" w:cstheme="minorHAnsi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z w:val="22"/>
          <w:szCs w:val="22"/>
        </w:rPr>
        <w:t>ld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ch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ut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s;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$5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006E4F">
        <w:rPr>
          <w:rFonts w:asciiTheme="minorHAnsi" w:eastAsia="Calibri" w:hAnsiTheme="minorHAnsi" w:cstheme="minorHAnsi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bud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t,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06E4F">
        <w:rPr>
          <w:rFonts w:asciiTheme="minorHAnsi" w:eastAsia="Calibri" w:hAnsiTheme="minorHAnsi" w:cstheme="minorHAnsi"/>
          <w:sz w:val="22"/>
          <w:szCs w:val="22"/>
        </w:rPr>
        <w:t>tu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(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),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sz w:val="22"/>
          <w:szCs w:val="22"/>
        </w:rPr>
        <w:t>d t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z w:val="22"/>
          <w:szCs w:val="22"/>
        </w:rPr>
        <w:t>si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ss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006E4F">
        <w:rPr>
          <w:rFonts w:asciiTheme="minorHAnsi" w:eastAsia="Calibri" w:hAnsiTheme="minorHAnsi" w:cstheme="minorHAnsi"/>
          <w:sz w:val="22"/>
          <w:szCs w:val="22"/>
        </w:rPr>
        <w:t>k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et</w:t>
      </w:r>
      <w:r w:rsidRPr="00006E4F">
        <w:rPr>
          <w:rFonts w:asciiTheme="minorHAnsi" w:eastAsia="Calibri" w:hAnsiTheme="minorHAnsi" w:cstheme="minorHAnsi"/>
          <w:sz w:val="22"/>
          <w:szCs w:val="22"/>
        </w:rPr>
        <w:t>ing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rat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ng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th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re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352A255B" w14:textId="77777777" w:rsidR="00CD4BF2" w:rsidRPr="00006E4F" w:rsidRDefault="00006E4F">
      <w:pPr>
        <w:tabs>
          <w:tab w:val="left" w:pos="860"/>
        </w:tabs>
        <w:spacing w:before="8" w:line="260" w:lineRule="exact"/>
        <w:ind w:left="860" w:right="91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Anal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z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in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st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in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bu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ess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RO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fi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abi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j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cts</w:t>
      </w:r>
      <w:r w:rsidRPr="00006E4F">
        <w:rPr>
          <w:rFonts w:asciiTheme="minorHAnsi" w:eastAsia="Calibri" w:hAnsiTheme="minorHAnsi" w:cstheme="minorHAnsi"/>
          <w:sz w:val="22"/>
          <w:szCs w:val="22"/>
        </w:rPr>
        <w:t>.</w:t>
      </w:r>
      <w:r w:rsidRPr="00006E4F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giz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spacing w:val="-4"/>
          <w:position w:val="10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position w:val="10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7"/>
          <w:position w:val="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qua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j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ec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spacing w:val="-6"/>
          <w:position w:val="10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position w:val="10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7"/>
          <w:position w:val="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quar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il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spacing w:val="-7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z w:val="22"/>
          <w:szCs w:val="22"/>
        </w:rPr>
        <w:t>%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8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se</w:t>
      </w:r>
      <w:r w:rsidRPr="00006E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CE7DE50" w14:textId="77777777" w:rsidR="00CD4BF2" w:rsidRPr="00006E4F" w:rsidRDefault="00CD4BF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6487D20" w14:textId="77777777" w:rsidR="00CD4BF2" w:rsidRPr="00006E4F" w:rsidRDefault="00006E4F">
      <w:pPr>
        <w:tabs>
          <w:tab w:val="left" w:pos="500"/>
        </w:tabs>
        <w:ind w:left="500" w:right="99" w:hanging="36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ted</w:t>
      </w:r>
      <w:r w:rsidRPr="00006E4F">
        <w:rPr>
          <w:rFonts w:asciiTheme="minorHAnsi" w:eastAsia="Calibri" w:hAnsiTheme="minorHAnsi" w:cstheme="minorHAnsi"/>
          <w:b/>
          <w:spacing w:val="3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au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ono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b/>
          <w:spacing w:val="4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gan</w:t>
      </w:r>
      <w:r w:rsidRPr="00006E4F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to</w:t>
      </w:r>
      <w:r w:rsidRPr="00006E4F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the</w:t>
      </w:r>
      <w:r w:rsidRPr="00006E4F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stra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gic</w:t>
      </w:r>
      <w:r w:rsidRPr="00006E4F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dir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z w:val="22"/>
          <w:szCs w:val="22"/>
        </w:rPr>
        <w:t>ti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Insurance</w:t>
      </w:r>
      <w:r w:rsidRPr="00006E4F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z w:val="22"/>
          <w:szCs w:val="22"/>
        </w:rPr>
        <w:t>’s</w:t>
      </w:r>
      <w:r w:rsidRPr="00006E4F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sz w:val="22"/>
          <w:szCs w:val="22"/>
        </w:rPr>
        <w:t>chn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z w:val="22"/>
          <w:szCs w:val="22"/>
        </w:rPr>
        <w:t>y pr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gram in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llab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rat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z w:val="22"/>
          <w:szCs w:val="22"/>
        </w:rPr>
        <w:t>ith sal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s,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aligning it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006E4F">
        <w:rPr>
          <w:rFonts w:asciiTheme="minorHAnsi" w:eastAsia="Calibri" w:hAnsiTheme="minorHAnsi" w:cstheme="minorHAnsi"/>
          <w:sz w:val="22"/>
          <w:szCs w:val="22"/>
        </w:rPr>
        <w:t>ith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str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gic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is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the</w:t>
      </w:r>
      <w:r w:rsidRPr="00006E4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pan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5F51B34" w14:textId="77777777" w:rsidR="00CD4BF2" w:rsidRPr="00006E4F" w:rsidRDefault="00006E4F">
      <w:pPr>
        <w:tabs>
          <w:tab w:val="left" w:pos="860"/>
        </w:tabs>
        <w:spacing w:before="4"/>
        <w:ind w:left="860" w:right="98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Le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rag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chn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gy</w:t>
      </w:r>
      <w:r w:rsidRPr="00006E4F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init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ati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by</w:t>
      </w:r>
      <w:r w:rsidRPr="00006E4F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du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z w:val="22"/>
          <w:szCs w:val="22"/>
        </w:rPr>
        <w:t>ing</w:t>
      </w:r>
      <w:r w:rsidRPr="00006E4F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third-party</w:t>
      </w:r>
      <w:r w:rsidRPr="00006E4F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lut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ns</w:t>
      </w:r>
      <w:r w:rsidRPr="00006E4F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hat</w:t>
      </w:r>
      <w:r w:rsidRPr="00006E4F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006E4F">
        <w:rPr>
          <w:rFonts w:asciiTheme="minorHAnsi" w:eastAsia="Calibri" w:hAnsiTheme="minorHAnsi" w:cstheme="minorHAnsi"/>
          <w:sz w:val="22"/>
          <w:szCs w:val="22"/>
        </w:rPr>
        <w:t>ide</w:t>
      </w:r>
      <w:r w:rsidRPr="00006E4F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quantitat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z w:val="22"/>
          <w:szCs w:val="22"/>
        </w:rPr>
        <w:t>ata</w:t>
      </w:r>
      <w:r w:rsidRPr="00006E4F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to id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ntify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z w:val="22"/>
          <w:szCs w:val="22"/>
        </w:rPr>
        <w:t>th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sulting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rati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nal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ffici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nc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s,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incr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as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sz w:val="22"/>
          <w:szCs w:val="22"/>
        </w:rPr>
        <w:t>nue,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006E4F">
        <w:rPr>
          <w:rFonts w:asciiTheme="minorHAnsi" w:eastAsia="Calibri" w:hAnsiTheme="minorHAnsi" w:cstheme="minorHAnsi"/>
          <w:sz w:val="22"/>
          <w:szCs w:val="22"/>
        </w:rPr>
        <w:t>%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l achi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nt.</w:t>
      </w:r>
    </w:p>
    <w:p w14:paraId="172166EB" w14:textId="77777777" w:rsidR="00CD4BF2" w:rsidRPr="00006E4F" w:rsidRDefault="00006E4F">
      <w:pPr>
        <w:tabs>
          <w:tab w:val="left" w:pos="860"/>
        </w:tabs>
        <w:spacing w:before="2"/>
        <w:ind w:left="860" w:right="97" w:hanging="360"/>
        <w:jc w:val="both"/>
        <w:rPr>
          <w:rFonts w:asciiTheme="minorHAnsi" w:eastAsia="Calibri" w:hAnsiTheme="minorHAnsi" w:cstheme="minorHAnsi"/>
          <w:sz w:val="22"/>
          <w:szCs w:val="22"/>
        </w:rPr>
        <w:sectPr w:rsidR="00CD4BF2" w:rsidRPr="00006E4F">
          <w:pgSz w:w="12240" w:h="15840"/>
          <w:pgMar w:top="560" w:right="580" w:bottom="280" w:left="580" w:header="720" w:footer="720" w:gutter="0"/>
          <w:cols w:space="720"/>
        </w:sect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Of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”</w:t>
      </w:r>
      <w:r w:rsidRPr="00006E4F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ft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licati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ow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d—bu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Gr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—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create</w:t>
      </w:r>
      <w:r w:rsidRPr="00006E4F">
        <w:rPr>
          <w:rFonts w:asciiTheme="minorHAnsi" w:eastAsia="Calibri" w:hAnsiTheme="minorHAnsi" w:cstheme="minorHAnsi"/>
          <w:sz w:val="22"/>
          <w:szCs w:val="22"/>
        </w:rPr>
        <w:t>d a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bu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cas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CR</w:t>
      </w:r>
      <w:r w:rsidRPr="00006E4F">
        <w:rPr>
          <w:rFonts w:asciiTheme="minorHAnsi" w:eastAsia="Calibri" w:hAnsiTheme="minorHAnsi" w:cstheme="minorHAnsi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ste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;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rre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tl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tiati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it</w:t>
      </w:r>
      <w:r w:rsidRPr="00006E4F">
        <w:rPr>
          <w:rFonts w:asciiTheme="minorHAnsi" w:eastAsia="Calibri" w:hAnsiTheme="minorHAnsi" w:cstheme="minorHAnsi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is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licati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nd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“P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files”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—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fi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ci</w:t>
      </w:r>
      <w:r w:rsidRPr="00006E4F">
        <w:rPr>
          <w:rFonts w:asciiTheme="minorHAnsi" w:eastAsia="Calibri" w:hAnsiTheme="minorHAnsi" w:cstheme="minorHAnsi"/>
          <w:sz w:val="22"/>
          <w:szCs w:val="22"/>
        </w:rPr>
        <w:t>al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ng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d-p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rt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ft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—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ca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el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77614B8" w14:textId="77777777" w:rsidR="00CD4BF2" w:rsidRPr="00006E4F" w:rsidRDefault="00006E4F">
      <w:pPr>
        <w:spacing w:before="53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lastRenderedPageBreak/>
        <w:t>d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ecreas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sts</w:t>
      </w:r>
      <w:r w:rsidRPr="00006E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805BE66" w14:textId="77777777" w:rsidR="00CD4BF2" w:rsidRPr="00006E4F" w:rsidRDefault="00006E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color="000000"/>
        </w:rPr>
        <w:t>J</w:t>
      </w:r>
      <w:r w:rsidRPr="00006E4F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ohn</w:t>
      </w:r>
      <w:r w:rsidRPr="00006E4F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H.</w:t>
      </w:r>
      <w:r w:rsidRPr="00006E4F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color="000000"/>
        </w:rPr>
        <w:t>Sm</w:t>
      </w:r>
      <w:r w:rsidRPr="00006E4F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i</w:t>
      </w:r>
      <w:r w:rsidRPr="00006E4F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color="000000"/>
        </w:rPr>
        <w:t>t</w:t>
      </w:r>
      <w:r w:rsidRPr="00006E4F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 xml:space="preserve">h </w:t>
      </w:r>
      <w:r w:rsidRPr="00006E4F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                                                                          </w:t>
      </w:r>
      <w:r w:rsidRPr="00006E4F">
        <w:rPr>
          <w:rFonts w:asciiTheme="minorHAnsi" w:eastAsia="Calibri" w:hAnsiTheme="minorHAnsi" w:cstheme="minorHAnsi"/>
          <w:b/>
          <w:spacing w:val="17"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Pa</w:t>
      </w:r>
      <w:r w:rsidRPr="00006E4F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  <w:u w:color="000000"/>
        </w:rPr>
        <w:t>g</w:t>
      </w:r>
      <w:r w:rsidRPr="00006E4F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e</w:t>
      </w:r>
      <w:r w:rsidRPr="00006E4F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2</w:t>
      </w:r>
      <w:r w:rsidRPr="00006E4F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6"/>
          <w:sz w:val="22"/>
          <w:szCs w:val="22"/>
          <w:u w:color="000000"/>
        </w:rPr>
        <w:t xml:space="preserve"> </w:t>
      </w:r>
    </w:p>
    <w:p w14:paraId="5F6603BA" w14:textId="77777777" w:rsidR="00CD4BF2" w:rsidRPr="00006E4F" w:rsidRDefault="00CD4BF2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67A9EB02" w14:textId="77777777" w:rsidR="00CD4BF2" w:rsidRPr="00006E4F" w:rsidRDefault="00006E4F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fe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Con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nu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ed …</w:t>
      </w:r>
    </w:p>
    <w:p w14:paraId="7CA98FE7" w14:textId="77777777" w:rsidR="00CD4BF2" w:rsidRPr="00006E4F" w:rsidRDefault="00CD4BF2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0028B81" w14:textId="77777777" w:rsidR="00CD4BF2" w:rsidRPr="00006E4F" w:rsidRDefault="00006E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pa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FL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006E4F">
        <w:rPr>
          <w:rFonts w:asciiTheme="minorHAnsi" w:eastAsia="Calibri" w:hAnsiTheme="minorHAnsi" w:cstheme="minorHAnsi"/>
          <w:b/>
          <w:spacing w:val="3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8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to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4CAE8DA2" w14:textId="77777777" w:rsidR="00CD4BF2" w:rsidRPr="00006E4F" w:rsidRDefault="00CD4BF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F7C5B6A" w14:textId="77777777" w:rsidR="00CD4BF2" w:rsidRPr="00006E4F" w:rsidRDefault="00006E4F">
      <w:pPr>
        <w:tabs>
          <w:tab w:val="left" w:pos="460"/>
        </w:tabs>
        <w:ind w:left="460" w:right="98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tr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duc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ngag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</w:t>
      </w:r>
      <w:r w:rsidRPr="00006E4F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ulating</w:t>
      </w:r>
      <w:r w:rsidRPr="00006E4F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accur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nch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arks</w:t>
      </w:r>
      <w:r w:rsidRPr="00006E4F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d targ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trics;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m</w:t>
      </w:r>
      <w:r w:rsidRPr="00006E4F">
        <w:rPr>
          <w:rFonts w:asciiTheme="minorHAnsi" w:eastAsia="Calibri" w:hAnsiTheme="minorHAnsi" w:cstheme="minorHAnsi"/>
          <w:sz w:val="22"/>
          <w:szCs w:val="22"/>
        </w:rPr>
        <w:t>anag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ultiple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cli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lati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nships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m</w:t>
      </w:r>
      <w:r w:rsidRPr="00006E4F">
        <w:rPr>
          <w:rFonts w:asciiTheme="minorHAnsi" w:eastAsia="Calibri" w:hAnsiTheme="minorHAnsi" w:cstheme="minorHAnsi"/>
          <w:sz w:val="22"/>
          <w:szCs w:val="22"/>
        </w:rPr>
        <w:t>ain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ain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006E4F">
        <w:rPr>
          <w:rFonts w:asciiTheme="minorHAnsi" w:eastAsia="Calibri" w:hAnsiTheme="minorHAnsi" w:cstheme="minorHAnsi"/>
          <w:sz w:val="22"/>
          <w:szCs w:val="22"/>
        </w:rPr>
        <w:t>%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 rat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;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fr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z w:val="22"/>
          <w:szCs w:val="22"/>
        </w:rPr>
        <w:t>e fr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ating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am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sz w:val="22"/>
          <w:szCs w:val="22"/>
        </w:rPr>
        <w:t>%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ducti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 in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z w:val="22"/>
          <w:szCs w:val="22"/>
        </w:rPr>
        <w:t>9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spacing w:val="7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0CBCA00" w14:textId="77777777" w:rsidR="00CD4BF2" w:rsidRPr="00006E4F" w:rsidRDefault="00CD4BF2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5112954" w14:textId="77777777" w:rsidR="00CD4BF2" w:rsidRPr="00006E4F" w:rsidRDefault="00006E4F">
      <w:pPr>
        <w:tabs>
          <w:tab w:val="left" w:pos="820"/>
        </w:tabs>
        <w:ind w:left="820" w:right="101" w:hanging="36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sz w:val="22"/>
          <w:szCs w:val="22"/>
        </w:rPr>
        <w:t>Built</w:t>
      </w:r>
      <w:r w:rsidRPr="00006E4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aintain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busi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ss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la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nships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at</w:t>
      </w:r>
      <w:r w:rsidRPr="00006E4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all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ls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the</w:t>
      </w:r>
      <w:r w:rsidRPr="00006E4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rganizati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;</w:t>
      </w:r>
      <w:r w:rsidRPr="00006E4F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unique</w:t>
      </w:r>
      <w:r w:rsidRPr="00006E4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to</w:t>
      </w:r>
      <w:r w:rsidRPr="00006E4F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gr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the busin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006E4F">
        <w:rPr>
          <w:rFonts w:asciiTheme="minorHAnsi" w:eastAsia="Calibri" w:hAnsiTheme="minorHAnsi" w:cstheme="minorHAnsi"/>
          <w:sz w:val="22"/>
          <w:szCs w:val="22"/>
        </w:rPr>
        <w:t>ith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cus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nd pr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006E4F">
        <w:rPr>
          <w:rFonts w:asciiTheme="minorHAnsi" w:eastAsia="Calibri" w:hAnsiTheme="minorHAnsi" w:cstheme="minorHAnsi"/>
          <w:sz w:val="22"/>
          <w:szCs w:val="22"/>
        </w:rPr>
        <w:t>id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ughtful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z w:val="22"/>
          <w:szCs w:val="22"/>
        </w:rPr>
        <w:t>uti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anag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he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face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chall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E6B78B8" w14:textId="77777777" w:rsidR="00CD4BF2" w:rsidRPr="00006E4F" w:rsidRDefault="00CD4BF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C0318B0" w14:textId="77777777" w:rsidR="00CD4BF2" w:rsidRPr="00006E4F" w:rsidRDefault="00CD4B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D6FCB6" w14:textId="77777777" w:rsidR="00CD4BF2" w:rsidRPr="00006E4F" w:rsidRDefault="00006E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C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PO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ew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k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V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</w:t>
      </w:r>
      <w:r w:rsidRPr="00006E4F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0 to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8</w:t>
      </w:r>
    </w:p>
    <w:p w14:paraId="3BA9DE15" w14:textId="77777777" w:rsidR="00CD4BF2" w:rsidRPr="00006E4F" w:rsidRDefault="00CD4BF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EB9B127" w14:textId="77777777" w:rsidR="00CD4BF2" w:rsidRPr="00006E4F" w:rsidRDefault="00006E4F">
      <w:pPr>
        <w:tabs>
          <w:tab w:val="left" w:pos="460"/>
        </w:tabs>
        <w:ind w:left="460" w:right="9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ic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si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den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on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ivi</w:t>
      </w:r>
      <w:r w:rsidRPr="00006E4F">
        <w:rPr>
          <w:rFonts w:asciiTheme="minorHAnsi" w:eastAsia="Calibri" w:hAnsiTheme="minorHAnsi" w:cstheme="minorHAnsi"/>
          <w:b/>
          <w:spacing w:val="-4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200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6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b/>
          <w:spacing w:val="-4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-4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8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)</w:t>
      </w:r>
      <w:r w:rsidRPr="00006E4F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–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P&amp;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$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45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ale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tea</w:t>
      </w:r>
      <w:r w:rsidRPr="00006E4F">
        <w:rPr>
          <w:rFonts w:asciiTheme="minorHAnsi" w:eastAsia="Calibri" w:hAnsiTheme="minorHAnsi" w:cstheme="minorHAnsi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006E4F">
        <w:rPr>
          <w:rFonts w:asciiTheme="minorHAnsi" w:eastAsia="Calibri" w:hAnsiTheme="minorHAnsi" w:cstheme="minorHAnsi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acc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un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exec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006E4F">
        <w:rPr>
          <w:rFonts w:asciiTheme="minorHAnsi" w:eastAsia="Calibri" w:hAnsiTheme="minorHAnsi" w:cstheme="minorHAnsi"/>
          <w:sz w:val="22"/>
          <w:szCs w:val="22"/>
        </w:rPr>
        <w:t>;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crease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du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cti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it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b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50</w:t>
      </w:r>
      <w:r w:rsidRPr="00006E4F">
        <w:rPr>
          <w:rFonts w:asciiTheme="minorHAnsi" w:eastAsia="Calibri" w:hAnsiTheme="minorHAnsi" w:cstheme="minorHAnsi"/>
          <w:sz w:val="22"/>
          <w:szCs w:val="22"/>
        </w:rPr>
        <w:t>%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006E4F">
        <w:rPr>
          <w:rFonts w:asciiTheme="minorHAnsi" w:eastAsia="Calibri" w:hAnsiTheme="minorHAnsi" w:cstheme="minorHAnsi"/>
          <w:sz w:val="22"/>
          <w:szCs w:val="22"/>
        </w:rPr>
        <w:t>7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il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siste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tl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ati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el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efi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qu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arterl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b</w:t>
      </w:r>
      <w:r w:rsidRPr="00006E4F">
        <w:rPr>
          <w:rFonts w:asciiTheme="minorHAnsi" w:eastAsia="Calibri" w:hAnsiTheme="minorHAnsi" w:cstheme="minorHAnsi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dg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4CE2A17" w14:textId="77777777" w:rsidR="00CD4BF2" w:rsidRPr="00006E4F" w:rsidRDefault="00CD4BF2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431972F" w14:textId="77777777" w:rsidR="00CD4BF2" w:rsidRPr="00006E4F" w:rsidRDefault="00006E4F">
      <w:pPr>
        <w:tabs>
          <w:tab w:val="left" w:pos="820"/>
        </w:tabs>
        <w:ind w:left="820" w:right="100" w:hanging="36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pl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change</w:t>
      </w:r>
      <w:r w:rsidRPr="00006E4F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anag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str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gi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ff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ct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sz w:val="22"/>
          <w:szCs w:val="22"/>
        </w:rPr>
        <w:t>ly</w:t>
      </w:r>
      <w:r w:rsidRPr="00006E4F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gr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the</w:t>
      </w:r>
      <w:r w:rsidRPr="00006E4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sal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by</w:t>
      </w:r>
      <w:r w:rsidRPr="00006E4F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%</w:t>
      </w:r>
      <w:r w:rsidRPr="00006E4F">
        <w:rPr>
          <w:rFonts w:asciiTheme="minorHAnsi" w:eastAsia="Calibri" w:hAnsiTheme="minorHAnsi" w:cstheme="minorHAnsi"/>
          <w:sz w:val="22"/>
          <w:szCs w:val="22"/>
        </w:rPr>
        <w:t>;</w:t>
      </w:r>
      <w:r w:rsidRPr="00006E4F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ad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nag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 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gra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sul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 fi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ithin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sz w:val="22"/>
          <w:szCs w:val="22"/>
        </w:rPr>
        <w:t>8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nth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D81D651" w14:textId="77777777" w:rsidR="00CD4BF2" w:rsidRPr="00006E4F" w:rsidRDefault="00CD4BF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907BF03" w14:textId="77777777" w:rsidR="00CD4BF2" w:rsidRPr="00006E4F" w:rsidRDefault="00006E4F">
      <w:pPr>
        <w:tabs>
          <w:tab w:val="left" w:pos="460"/>
        </w:tabs>
        <w:ind w:left="460" w:right="102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As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006E4F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b/>
          <w:spacing w:val="3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006E4F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t,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Ass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ed </w:t>
      </w:r>
      <w:r w:rsidRPr="00006E4F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rv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006E4F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x, </w:t>
      </w:r>
      <w:r w:rsidRPr="00006E4F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Z </w:t>
      </w:r>
      <w:r w:rsidRPr="00006E4F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(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00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6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) </w:t>
      </w:r>
      <w:r w:rsidRPr="00006E4F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006E4F">
        <w:rPr>
          <w:rFonts w:asciiTheme="minorHAnsi" w:eastAsia="Calibri" w:hAnsiTheme="minorHAnsi" w:cstheme="minorHAnsi"/>
          <w:sz w:val="22"/>
          <w:szCs w:val="22"/>
        </w:rPr>
        <w:t>ar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ana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nt 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 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p,</w:t>
      </w:r>
      <w:r w:rsidRPr="00006E4F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unicat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nal</w:t>
      </w:r>
      <w:r w:rsidRPr="00006E4F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by</w:t>
      </w:r>
      <w:r w:rsidRPr="00006E4F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tra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ling</w:t>
      </w:r>
      <w:r w:rsidRPr="00006E4F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ugh</w:t>
      </w:r>
      <w:r w:rsidRPr="00006E4F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the</w:t>
      </w:r>
      <w:r w:rsidRPr="00006E4F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gi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is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ting</w:t>
      </w:r>
      <w:r w:rsidRPr="00006E4F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sal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 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ach c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lling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gi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s,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sulting in </w:t>
      </w:r>
      <w:r w:rsidRPr="00006E4F">
        <w:rPr>
          <w:rFonts w:asciiTheme="minorHAnsi" w:eastAsia="Calibri" w:hAnsiTheme="minorHAnsi" w:cstheme="minorHAnsi"/>
          <w:sz w:val="22"/>
          <w:szCs w:val="22"/>
        </w:rPr>
        <w:t>busin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unit</w:t>
      </w:r>
      <w:r w:rsidRPr="00006E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incr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asing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cus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acc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pta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ce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spacing w:val="6"/>
          <w:sz w:val="22"/>
          <w:szCs w:val="22"/>
        </w:rPr>
        <w:t>%</w:t>
      </w:r>
      <w:r w:rsidRPr="00006E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937AAE9" w14:textId="77777777" w:rsidR="00CD4BF2" w:rsidRPr="00006E4F" w:rsidRDefault="00CD4BF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7A477CD" w14:textId="77777777" w:rsidR="00CD4BF2" w:rsidRPr="00006E4F" w:rsidRDefault="00006E4F">
      <w:pPr>
        <w:tabs>
          <w:tab w:val="left" w:pos="820"/>
        </w:tabs>
        <w:ind w:left="820" w:right="103" w:hanging="36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d and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aintain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lati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nships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006E4F">
        <w:rPr>
          <w:rFonts w:asciiTheme="minorHAnsi" w:eastAsia="Calibri" w:hAnsiTheme="minorHAnsi" w:cstheme="minorHAnsi"/>
          <w:sz w:val="22"/>
          <w:szCs w:val="22"/>
        </w:rPr>
        <w:t>ith sta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006E4F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ld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fr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ari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us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par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nts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by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unicating sp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cific b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fits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ari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us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busin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units</w:t>
      </w:r>
      <w:r w:rsidRPr="00006E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btaining criti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z w:val="22"/>
          <w:szCs w:val="22"/>
        </w:rPr>
        <w:t>al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supp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j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initiat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spacing w:val="6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B94AE11" w14:textId="77777777" w:rsidR="00CD4BF2" w:rsidRPr="00006E4F" w:rsidRDefault="00CD4BF2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21E69DAA" w14:textId="77777777" w:rsidR="00CD4BF2" w:rsidRPr="00006E4F" w:rsidRDefault="00006E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t xml:space="preserve">   </w:t>
      </w:r>
      <w:r w:rsidRPr="00006E4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As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b/>
          <w:spacing w:val="3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3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006E4F">
        <w:rPr>
          <w:rFonts w:asciiTheme="minorHAnsi" w:eastAsia="Calibri" w:hAnsiTheme="minorHAnsi" w:cstheme="minorHAnsi"/>
          <w:b/>
          <w:spacing w:val="3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006E4F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4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pa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FL</w:t>
      </w:r>
      <w:r w:rsidRPr="00006E4F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35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20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3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4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)</w:t>
      </w:r>
      <w:r w:rsidRPr="00006E4F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-</w:t>
      </w:r>
      <w:r w:rsidRPr="00006E4F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Qui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z w:val="22"/>
          <w:szCs w:val="22"/>
        </w:rPr>
        <w:t>kly</w:t>
      </w:r>
      <w:r w:rsidRPr="00006E4F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mo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273B5448" w14:textId="77777777" w:rsidR="00CD4BF2" w:rsidRPr="00006E4F" w:rsidRDefault="00006E4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sz w:val="22"/>
          <w:szCs w:val="22"/>
        </w:rPr>
        <w:t>Acc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unt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Ex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z w:val="22"/>
          <w:szCs w:val="22"/>
        </w:rPr>
        <w:t>ti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Ass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is</w:t>
      </w:r>
      <w:r w:rsidRPr="00006E4F">
        <w:rPr>
          <w:rFonts w:asciiTheme="minorHAnsi" w:eastAsia="Calibri" w:hAnsiTheme="minorHAnsi" w:cstheme="minorHAnsi"/>
          <w:sz w:val="22"/>
          <w:szCs w:val="22"/>
        </w:rPr>
        <w:t>tant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V.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006E4F">
        <w:rPr>
          <w:rFonts w:asciiTheme="minorHAnsi" w:eastAsia="Calibri" w:hAnsiTheme="minorHAnsi" w:cstheme="minorHAnsi"/>
          <w:sz w:val="22"/>
          <w:szCs w:val="22"/>
        </w:rPr>
        <w:t>;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pr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par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arn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 the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 7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&amp;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63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z w:val="22"/>
          <w:szCs w:val="22"/>
        </w:rPr>
        <w:t>fe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 H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alth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z w:val="22"/>
          <w:szCs w:val="22"/>
        </w:rPr>
        <w:t>ic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A1D199C" w14:textId="77777777" w:rsidR="00CD4BF2" w:rsidRPr="00006E4F" w:rsidRDefault="00CD4BF2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96C4C24" w14:textId="77777777" w:rsidR="00CD4BF2" w:rsidRPr="00006E4F" w:rsidRDefault="00006E4F">
      <w:pPr>
        <w:tabs>
          <w:tab w:val="left" w:pos="820"/>
        </w:tabs>
        <w:spacing w:line="260" w:lineRule="exact"/>
        <w:ind w:left="820" w:right="102" w:hanging="360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pict w14:anchorId="6C8B13F4">
          <v:group id="_x0000_s1028" style="position:absolute;left:0;text-align:left;margin-left:34.55pt;margin-top:39.6pt;width:542.75pt;height:0;z-index:-251659264;mso-position-horizontal-relative:page" coordorigin="691,792" coordsize="10855,0">
            <v:shape id="_x0000_s1029" style="position:absolute;left:691;top:792;width:10855;height:0" coordorigin="691,792" coordsize="10855,0" path="m691,792r10855,e" filled="f" strokeweight=".46pt">
              <v:path arrowok="t"/>
            </v:shape>
            <w10:wrap anchorx="page"/>
          </v:group>
        </w:pict>
      </w:r>
      <w:r w:rsidRPr="00006E4F">
        <w:rPr>
          <w:rFonts w:asciiTheme="minorHAnsi" w:hAnsiTheme="minorHAnsi" w:cstheme="minorHAnsi"/>
          <w:sz w:val="22"/>
          <w:szCs w:val="22"/>
        </w:rPr>
        <w:tab/>
      </w:r>
      <w:r w:rsidRPr="00006E4F">
        <w:rPr>
          <w:rFonts w:asciiTheme="minorHAnsi" w:eastAsia="Calibri" w:hAnsiTheme="minorHAnsi" w:cstheme="minorHAnsi"/>
          <w:sz w:val="22"/>
          <w:szCs w:val="22"/>
        </w:rPr>
        <w:t>Ad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ptly</w:t>
      </w:r>
      <w:r w:rsidRPr="00006E4F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anag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the</w:t>
      </w:r>
      <w:r w:rsidRPr="00006E4F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at</w:t>
      </w:r>
      <w:r w:rsidRPr="00006E4F">
        <w:rPr>
          <w:rFonts w:asciiTheme="minorHAnsi" w:eastAsia="Calibri" w:hAnsiTheme="minorHAnsi" w:cstheme="minorHAnsi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nships</w:t>
      </w:r>
      <w:r w:rsidRPr="00006E4F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the</w:t>
      </w:r>
      <w:r w:rsidRPr="00006E4F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006E4F">
        <w:rPr>
          <w:rFonts w:asciiTheme="minorHAnsi" w:eastAsia="Calibri" w:hAnsiTheme="minorHAnsi" w:cstheme="minorHAnsi"/>
          <w:sz w:val="22"/>
          <w:szCs w:val="22"/>
        </w:rPr>
        <w:t>pany</w:t>
      </w:r>
      <w:r w:rsidRPr="00006E4F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</w:t>
      </w:r>
      <w:r w:rsidRPr="00006E4F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cust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rs;</w:t>
      </w:r>
      <w:r w:rsidRPr="00006E4F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inti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ate</w:t>
      </w:r>
      <w:r w:rsidRPr="00006E4F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k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z w:val="22"/>
          <w:szCs w:val="22"/>
        </w:rPr>
        <w:t>ge</w:t>
      </w:r>
      <w:r w:rsidRPr="00006E4F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 cust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z w:val="22"/>
          <w:szCs w:val="22"/>
        </w:rPr>
        <w:t>al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 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naliti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s,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sit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ning 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 targ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ing s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cific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ns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rs.</w:t>
      </w:r>
    </w:p>
    <w:p w14:paraId="0AB1CC16" w14:textId="77777777" w:rsidR="00CD4BF2" w:rsidRPr="00006E4F" w:rsidRDefault="00CD4BF2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1EF14A6" w14:textId="77777777" w:rsidR="00CD4BF2" w:rsidRPr="00006E4F" w:rsidRDefault="00CD4B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F80809" w14:textId="77777777" w:rsidR="00CD4BF2" w:rsidRPr="00006E4F" w:rsidRDefault="00CD4B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59120A" w14:textId="77777777" w:rsidR="00CD4BF2" w:rsidRPr="00006E4F" w:rsidRDefault="00006E4F">
      <w:pPr>
        <w:spacing w:line="340" w:lineRule="exact"/>
        <w:ind w:left="3417" w:right="348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>P</w:t>
      </w:r>
      <w:r w:rsidRPr="00006E4F">
        <w:rPr>
          <w:rFonts w:asciiTheme="minorHAnsi" w:eastAsia="Calibri" w:hAnsiTheme="minorHAnsi" w:cstheme="minorHAnsi"/>
          <w:b/>
          <w:spacing w:val="20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pacing w:val="20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2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18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22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20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20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spacing w:val="2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>VE</w:t>
      </w:r>
      <w:r w:rsidRPr="00006E4F">
        <w:rPr>
          <w:rFonts w:asciiTheme="minorHAnsi" w:eastAsia="Calibri" w:hAnsiTheme="minorHAnsi" w:cstheme="minorHAnsi"/>
          <w:b/>
          <w:spacing w:val="18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22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>PM</w:t>
      </w:r>
      <w:r w:rsidRPr="00006E4F">
        <w:rPr>
          <w:rFonts w:asciiTheme="minorHAnsi" w:eastAsia="Calibri" w:hAnsiTheme="minorHAnsi" w:cstheme="minorHAnsi"/>
          <w:b/>
          <w:spacing w:val="2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2516027E" w14:textId="77777777" w:rsidR="00CD4BF2" w:rsidRPr="00006E4F" w:rsidRDefault="00CD4BF2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86A7516" w14:textId="77777777" w:rsidR="00CD4BF2" w:rsidRPr="00006E4F" w:rsidRDefault="00006E4F">
      <w:pPr>
        <w:ind w:left="2825" w:right="286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si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3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hoo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006E4F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G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A</w:t>
      </w:r>
    </w:p>
    <w:p w14:paraId="071ABA9E" w14:textId="77777777" w:rsidR="00CD4BF2" w:rsidRPr="00006E4F" w:rsidRDefault="00006E4F">
      <w:pPr>
        <w:spacing w:before="5"/>
        <w:ind w:left="4664" w:right="470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.B.A.,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06E4F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2775E8E9" w14:textId="77777777" w:rsidR="00CD4BF2" w:rsidRPr="00006E4F" w:rsidRDefault="00CD4BF2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7174FE3F" w14:textId="77777777" w:rsidR="00CD4BF2" w:rsidRPr="00006E4F" w:rsidRDefault="00006E4F">
      <w:pPr>
        <w:ind w:left="4220" w:right="426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si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2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pa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304A9B4B" w14:textId="77777777" w:rsidR="00CD4BF2" w:rsidRPr="00006E4F" w:rsidRDefault="00006E4F">
      <w:pPr>
        <w:spacing w:before="2"/>
        <w:ind w:left="3315" w:right="335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sz w:val="22"/>
          <w:szCs w:val="22"/>
        </w:rPr>
        <w:t>Bach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Sci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nc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Busin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and Financ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06E4F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39344F02" w14:textId="77777777" w:rsidR="00CD4BF2" w:rsidRPr="00006E4F" w:rsidRDefault="00CD4BF2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26C7D380" w14:textId="77777777" w:rsidR="00CD4BF2" w:rsidRPr="00006E4F" w:rsidRDefault="00006E4F">
      <w:pPr>
        <w:ind w:left="3891" w:right="393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te U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si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5B098BD2" w14:textId="77777777" w:rsidR="00CD4BF2" w:rsidRPr="00006E4F" w:rsidRDefault="00006E4F">
      <w:pPr>
        <w:spacing w:before="2"/>
        <w:ind w:left="559" w:right="60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hAnsiTheme="minorHAnsi" w:cstheme="minorHAnsi"/>
          <w:sz w:val="22"/>
          <w:szCs w:val="22"/>
        </w:rPr>
        <w:pict w14:anchorId="2E895A66">
          <v:group id="_x0000_s1026" style="position:absolute;left:0;text-align:left;margin-left:34.55pt;margin-top:73.7pt;width:542.75pt;height:0;z-index:-251658240;mso-position-horizontal-relative:page" coordorigin="691,1474" coordsize="10855,0">
            <v:shape id="_x0000_s1027" style="position:absolute;left:691;top:1474;width:10855;height:0" coordorigin="691,1474" coordsize="10855,0" path="m691,1474r10855,e" filled="f" strokeweight=".46pt">
              <v:path arrowok="t"/>
            </v:shape>
            <w10:wrap anchorx="page"/>
          </v:group>
        </w:pict>
      </w:r>
      <w:r w:rsidRPr="00006E4F">
        <w:rPr>
          <w:rFonts w:asciiTheme="minorHAnsi" w:eastAsia="Calibri" w:hAnsiTheme="minorHAnsi" w:cstheme="minorHAnsi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pl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thr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ars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ral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urs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z w:val="22"/>
          <w:szCs w:val="22"/>
        </w:rPr>
        <w:t>k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ransf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rring</w:t>
      </w:r>
      <w:r w:rsidRPr="00006E4F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006E4F">
        <w:rPr>
          <w:rFonts w:asciiTheme="minorHAnsi" w:eastAsia="Calibri" w:hAnsiTheme="minorHAnsi" w:cstheme="minorHAnsi"/>
          <w:sz w:val="22"/>
          <w:szCs w:val="22"/>
        </w:rPr>
        <w:t>pl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te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und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rgraduate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gr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845EB95" w14:textId="77777777" w:rsidR="00CD4BF2" w:rsidRPr="00006E4F" w:rsidRDefault="00CD4BF2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4D6B6302" w14:textId="77777777" w:rsidR="00CD4BF2" w:rsidRPr="00006E4F" w:rsidRDefault="00006E4F">
      <w:pPr>
        <w:ind w:left="3709" w:right="375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7</w:t>
      </w:r>
      <w:r w:rsidRPr="00006E4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6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3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fe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d He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 xml:space="preserve">th 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ed</w:t>
      </w:r>
    </w:p>
    <w:p w14:paraId="2BC22031" w14:textId="77777777" w:rsidR="00CD4BF2" w:rsidRPr="00006E4F" w:rsidRDefault="00CD4BF2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5159B0D2" w14:textId="77777777" w:rsidR="00CD4BF2" w:rsidRPr="00006E4F" w:rsidRDefault="00006E4F">
      <w:pPr>
        <w:ind w:left="2209" w:right="225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ound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006E4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d P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si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06E4F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M.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us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006E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k</w:t>
      </w:r>
    </w:p>
    <w:p w14:paraId="78E14AE4" w14:textId="77777777" w:rsidR="00CD4BF2" w:rsidRPr="00006E4F" w:rsidRDefault="00CD4BF2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6030E87" w14:textId="77777777" w:rsidR="00CD4BF2" w:rsidRPr="00006E4F" w:rsidRDefault="00CD4B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513B10" w14:textId="77777777" w:rsidR="00CD4BF2" w:rsidRPr="00006E4F" w:rsidRDefault="00CD4B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53D5EA" w14:textId="77777777" w:rsidR="00CD4BF2" w:rsidRPr="00006E4F" w:rsidRDefault="00006E4F">
      <w:pPr>
        <w:spacing w:line="340" w:lineRule="exact"/>
        <w:ind w:left="4230" w:right="429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>MI</w:t>
      </w:r>
      <w:r w:rsidRPr="00006E4F">
        <w:rPr>
          <w:rFonts w:asciiTheme="minorHAnsi" w:eastAsia="Calibri" w:hAnsiTheme="minorHAnsi" w:cstheme="minorHAnsi"/>
          <w:b/>
          <w:spacing w:val="20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b/>
          <w:spacing w:val="20"/>
          <w:sz w:val="22"/>
          <w:szCs w:val="22"/>
        </w:rPr>
        <w:t>TAR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b/>
          <w:spacing w:val="18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b/>
          <w:spacing w:val="2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b/>
          <w:spacing w:val="19"/>
          <w:sz w:val="22"/>
          <w:szCs w:val="22"/>
        </w:rPr>
        <w:t>VI</w:t>
      </w:r>
      <w:r w:rsidRPr="00006E4F">
        <w:rPr>
          <w:rFonts w:asciiTheme="minorHAnsi" w:eastAsia="Calibri" w:hAnsiTheme="minorHAnsi" w:cstheme="minorHAnsi"/>
          <w:b/>
          <w:spacing w:val="22"/>
          <w:sz w:val="22"/>
          <w:szCs w:val="22"/>
        </w:rPr>
        <w:t>C</w:t>
      </w:r>
      <w:r w:rsidRPr="00006E4F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4424AA6" w14:textId="77777777" w:rsidR="00CD4BF2" w:rsidRPr="00006E4F" w:rsidRDefault="00CD4BF2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E369794" w14:textId="77777777" w:rsidR="00CD4BF2" w:rsidRPr="00006E4F" w:rsidRDefault="00006E4F">
      <w:pPr>
        <w:ind w:left="2772" w:right="281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sz w:val="22"/>
          <w:szCs w:val="22"/>
        </w:rPr>
        <w:t>Unit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ta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A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06E4F">
        <w:rPr>
          <w:rFonts w:asciiTheme="minorHAnsi" w:eastAsia="Calibri" w:hAnsiTheme="minorHAnsi" w:cstheme="minorHAnsi"/>
          <w:sz w:val="22"/>
          <w:szCs w:val="22"/>
        </w:rPr>
        <w:t>y R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(5</w:t>
      </w:r>
      <w:r w:rsidRPr="00006E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sz w:val="22"/>
          <w:szCs w:val="22"/>
        </w:rPr>
        <w:t>ars),</w:t>
      </w:r>
      <w:r w:rsidRPr="00006E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sz w:val="22"/>
          <w:szCs w:val="22"/>
        </w:rPr>
        <w:t>H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06E4F">
        <w:rPr>
          <w:rFonts w:asciiTheme="minorHAnsi" w:eastAsia="Calibri" w:hAnsiTheme="minorHAnsi" w:cstheme="minorHAnsi"/>
          <w:sz w:val="22"/>
          <w:szCs w:val="22"/>
        </w:rPr>
        <w:t xml:space="preserve">rable </w:t>
      </w:r>
      <w:r w:rsidRPr="00006E4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06E4F">
        <w:rPr>
          <w:rFonts w:asciiTheme="minorHAnsi" w:eastAsia="Calibri" w:hAnsiTheme="minorHAnsi" w:cstheme="minorHAnsi"/>
          <w:sz w:val="22"/>
          <w:szCs w:val="22"/>
        </w:rPr>
        <w:t>i</w:t>
      </w:r>
      <w:r w:rsidRPr="00006E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06E4F">
        <w:rPr>
          <w:rFonts w:asciiTheme="minorHAnsi" w:eastAsia="Calibri" w:hAnsiTheme="minorHAnsi" w:cstheme="minorHAnsi"/>
          <w:sz w:val="22"/>
          <w:szCs w:val="22"/>
        </w:rPr>
        <w:t>charge</w:t>
      </w:r>
    </w:p>
    <w:p w14:paraId="5F61B100" w14:textId="77777777" w:rsidR="00CD4BF2" w:rsidRPr="00006E4F" w:rsidRDefault="00CD4BF2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1D03B98" w14:textId="77777777" w:rsidR="00CD4BF2" w:rsidRPr="00006E4F" w:rsidRDefault="00006E4F">
      <w:pPr>
        <w:ind w:left="2732" w:right="277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06E4F">
        <w:rPr>
          <w:rFonts w:asciiTheme="minorHAnsi" w:eastAsia="Calibri" w:hAnsiTheme="minorHAnsi" w:cstheme="minorHAnsi"/>
          <w:i/>
          <w:sz w:val="22"/>
          <w:szCs w:val="22"/>
        </w:rPr>
        <w:t xml:space="preserve">Willing to </w:t>
      </w:r>
      <w:r w:rsidRPr="00006E4F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avel</w:t>
      </w:r>
      <w:r w:rsidRPr="00006E4F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/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Excel</w:t>
      </w:r>
      <w:r w:rsidRPr="00006E4F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ent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ef</w:t>
      </w:r>
      <w:r w:rsidRPr="00006E4F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ences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available</w:t>
      </w:r>
      <w:r w:rsidRPr="00006E4F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upon</w:t>
      </w:r>
      <w:r w:rsidRPr="00006E4F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006E4F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006E4F">
        <w:rPr>
          <w:rFonts w:asciiTheme="minorHAnsi" w:eastAsia="Calibri" w:hAnsiTheme="minorHAnsi" w:cstheme="minorHAnsi"/>
          <w:i/>
          <w:sz w:val="22"/>
          <w:szCs w:val="22"/>
        </w:rPr>
        <w:t>equest</w:t>
      </w:r>
    </w:p>
    <w:sectPr w:rsidR="00CD4BF2" w:rsidRPr="00006E4F">
      <w:pgSz w:w="12240" w:h="15840"/>
      <w:pgMar w:top="660" w:right="5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860E5"/>
    <w:multiLevelType w:val="multilevel"/>
    <w:tmpl w:val="F08CAB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BF2"/>
    <w:rsid w:val="00006E4F"/>
    <w:rsid w:val="00CD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5534E2E"/>
  <w15:docId w15:val="{8FF58628-1D3B-4FE0-B785-494023A2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06E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E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zz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1055</Words>
  <Characters>6017</Characters>
  <Application>Microsoft Office Word</Application>
  <DocSecurity>0</DocSecurity>
  <Lines>50</Lines>
  <Paragraphs>14</Paragraphs>
  <ScaleCrop>false</ScaleCrop>
  <Company/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2021-07-19T13:38:00Z</dcterms:created>
  <dcterms:modified xsi:type="dcterms:W3CDTF">2021-07-19T14:21:00Z</dcterms:modified>
</cp:coreProperties>
</file>